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F6C69" w14:textId="53D8B74A" w:rsidR="003D7A2A" w:rsidRDefault="003D7A2A" w:rsidP="003D7A2A">
      <w:r>
        <w:t>For action:</w:t>
      </w:r>
      <w:r>
        <w:tab/>
      </w:r>
    </w:p>
    <w:p w14:paraId="44BF3ECD" w14:textId="77777777" w:rsidR="003D7A2A" w:rsidRDefault="003D7A2A" w:rsidP="003D7A2A"/>
    <w:p w14:paraId="5CF6F8B6" w14:textId="77777777" w:rsidR="003D7A2A" w:rsidRDefault="003D7A2A" w:rsidP="003D7A2A"/>
    <w:p w14:paraId="47EC88D9" w14:textId="77777777" w:rsidR="003D7A2A" w:rsidRDefault="003D7A2A" w:rsidP="003D7A2A"/>
    <w:p w14:paraId="49583346" w14:textId="77777777" w:rsidR="003D7A2A" w:rsidRDefault="003D7A2A" w:rsidP="003D7A2A"/>
    <w:p w14:paraId="2C233A91" w14:textId="77777777" w:rsidR="003D7A2A" w:rsidRDefault="003D7A2A" w:rsidP="003D7A2A"/>
    <w:p w14:paraId="03B65A95" w14:textId="77777777" w:rsidR="003D7A2A" w:rsidRDefault="003D7A2A" w:rsidP="003D7A2A"/>
    <w:p w14:paraId="5C522C49" w14:textId="77777777" w:rsidR="003D7A2A" w:rsidRDefault="003D7A2A" w:rsidP="003D7A2A"/>
    <w:p w14:paraId="7A561411" w14:textId="1DFE1291" w:rsidR="003D7A2A" w:rsidRDefault="003D7A2A" w:rsidP="003D7A2A"/>
    <w:p w14:paraId="371B1839" w14:textId="257D0A7E" w:rsidR="002C76F8" w:rsidRDefault="002C76F8" w:rsidP="003D7A2A"/>
    <w:p w14:paraId="490837B3" w14:textId="5B4DA325" w:rsidR="002C76F8" w:rsidRDefault="002C76F8" w:rsidP="003D7A2A"/>
    <w:p w14:paraId="4C78A978" w14:textId="77777777" w:rsidR="002C76F8" w:rsidRDefault="002C76F8" w:rsidP="003D7A2A"/>
    <w:p w14:paraId="44926E9B" w14:textId="77777777" w:rsidR="003D7A2A" w:rsidRDefault="003D7A2A" w:rsidP="003D7A2A"/>
    <w:p w14:paraId="11888158" w14:textId="534CCE47" w:rsidR="003D7A2A" w:rsidRPr="003D7A2A" w:rsidRDefault="003D7A2A" w:rsidP="003D7A2A">
      <w:r w:rsidRPr="003D7A2A">
        <w:t>Dear 3GPP</w:t>
      </w:r>
    </w:p>
    <w:p w14:paraId="3CD6B4E8" w14:textId="77777777" w:rsidR="003D7A2A" w:rsidRPr="003D7A2A" w:rsidRDefault="003D7A2A" w:rsidP="003D7A2A"/>
    <w:p w14:paraId="6B106DD2" w14:textId="13E0D63B" w:rsidR="002C76F8" w:rsidRDefault="002C76F8" w:rsidP="002C76F8"/>
    <w:p w14:paraId="338757AC" w14:textId="77777777" w:rsidR="002C76F8" w:rsidRDefault="002C76F8" w:rsidP="002C76F8"/>
    <w:p w14:paraId="70520221" w14:textId="41C5B6DE" w:rsidR="002C76F8" w:rsidRDefault="002C76F8" w:rsidP="002C76F8">
      <w:r>
        <w:t>We write to 3GPP to  expose new IETF work (</w:t>
      </w:r>
      <w:hyperlink r:id="rId8" w:history="1">
        <w:r>
          <w:rPr>
            <w:rStyle w:val="Hyperlink"/>
          </w:rPr>
          <w:t>https://datatracker.ietf.org/doc/draft-ietf-lpwan-schc-over-nbiot/</w:t>
        </w:r>
      </w:hyperlink>
      <w:r>
        <w:t>) on the application of the SCHC protocol (RFC 8724/8824) on NB IOT. This document is currently under IETF Last Call till October 7</w:t>
      </w:r>
      <w:r>
        <w:rPr>
          <w:vertAlign w:val="superscript"/>
        </w:rPr>
        <w:t>th</w:t>
      </w:r>
      <w:r>
        <w:t>, 2022, and it should be submitted to the IESG evaluation for final approval on October 27</w:t>
      </w:r>
      <w:r>
        <w:rPr>
          <w:vertAlign w:val="superscript"/>
        </w:rPr>
        <w:t>th</w:t>
      </w:r>
      <w:r>
        <w:t>, 2022. All comments are welcome until t</w:t>
      </w:r>
      <w:r w:rsidR="006F1140">
        <w:rPr>
          <w:rFonts w:eastAsia="Times New Roman"/>
        </w:rPr>
        <w:t>he ballot of 20 October</w:t>
      </w:r>
      <w:r>
        <w:t xml:space="preserve">, to be sent to the </w:t>
      </w:r>
      <w:hyperlink r:id="rId9" w:history="1">
        <w:r>
          <w:rPr>
            <w:rStyle w:val="Hyperlink"/>
          </w:rPr>
          <w:t>last-call@ietf.org</w:t>
        </w:r>
      </w:hyperlink>
      <w:r>
        <w:t xml:space="preserve"> mailing list, or exceptionally to </w:t>
      </w:r>
      <w:hyperlink r:id="rId10" w:history="1">
        <w:r>
          <w:rPr>
            <w:rStyle w:val="Hyperlink"/>
          </w:rPr>
          <w:t>iesg@ietf.org</w:t>
        </w:r>
      </w:hyperlink>
      <w:r>
        <w:t xml:space="preserve"> instead .</w:t>
      </w:r>
    </w:p>
    <w:p w14:paraId="15289B1C" w14:textId="77777777" w:rsidR="002C76F8" w:rsidRDefault="002C76F8" w:rsidP="002C76F8"/>
    <w:p w14:paraId="7AE74D46" w14:textId="77777777" w:rsidR="002C76F8" w:rsidRDefault="002C76F8" w:rsidP="002C76F8"/>
    <w:p w14:paraId="51D34308" w14:textId="6A3B2AD6" w:rsidR="002C76F8" w:rsidRDefault="002C76F8" w:rsidP="002C76F8">
      <w:r>
        <w:t xml:space="preserve">SCHC provides a deep compression of the IPv6 packets at Layer-3 and above, and enables new capabilities such as IPv6 and CoAP signaling in highly constrained network like LP-WANs where it was previously considered impossible. SCHC also provides a fragmentation mechanism that would not necessarily be used in the case of NB-IOT. </w:t>
      </w:r>
    </w:p>
    <w:p w14:paraId="30BF7D26" w14:textId="77777777" w:rsidR="002C76F8" w:rsidRDefault="002C76F8" w:rsidP="002C76F8"/>
    <w:p w14:paraId="23824FB1" w14:textId="77777777" w:rsidR="002C76F8" w:rsidRDefault="002C76F8" w:rsidP="002C76F8"/>
    <w:p w14:paraId="3D30DC38" w14:textId="168C6819" w:rsidR="002C76F8" w:rsidRDefault="002C76F8" w:rsidP="002C76F8">
      <w:r>
        <w:t>The new work at the IETF LPWAN Working Group provides informational considerations on how SCHC could be used over the Radio link and the No-Access Stratum. It also provides a normative description of the usage of SCHC over the Non-IP Data Delivery service. We foresee a potential of collaboration and cross referencing between our IETF specifications and 3GPP standards and seek advice and feedback.</w:t>
      </w:r>
    </w:p>
    <w:p w14:paraId="167D19C7" w14:textId="77777777" w:rsidR="002C76F8" w:rsidRDefault="002C76F8" w:rsidP="002C76F8"/>
    <w:p w14:paraId="5191BF51" w14:textId="77777777" w:rsidR="002C76F8" w:rsidRDefault="002C76F8" w:rsidP="002C76F8"/>
    <w:p w14:paraId="51C2E480" w14:textId="77777777" w:rsidR="002C76F8" w:rsidRDefault="002C76F8" w:rsidP="002C76F8"/>
    <w:p w14:paraId="68459BC4" w14:textId="77777777" w:rsidR="002C76F8" w:rsidRDefault="002C76F8" w:rsidP="002C76F8"/>
    <w:p w14:paraId="27666359" w14:textId="77777777" w:rsidR="002C76F8" w:rsidRDefault="002C76F8" w:rsidP="002C76F8"/>
    <w:p w14:paraId="58529B11" w14:textId="51759873" w:rsidR="002C76F8" w:rsidRDefault="002C76F8" w:rsidP="002C76F8">
      <w:r>
        <w:t>Pascal Thubert</w:t>
      </w:r>
    </w:p>
    <w:p w14:paraId="7413C8B8" w14:textId="77777777" w:rsidR="002C76F8" w:rsidRDefault="002C76F8" w:rsidP="002C76F8">
      <w:r>
        <w:t>IETF LPWAN working Group co-chair</w:t>
      </w:r>
    </w:p>
    <w:p w14:paraId="180A5973" w14:textId="70831E99" w:rsidR="00A9204E" w:rsidRDefault="00A9204E"/>
    <w:sectPr w:rsidR="00A920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056856689">
    <w:abstractNumId w:val="19"/>
  </w:num>
  <w:num w:numId="2" w16cid:durableId="649137023">
    <w:abstractNumId w:val="12"/>
  </w:num>
  <w:num w:numId="3" w16cid:durableId="1406680530">
    <w:abstractNumId w:val="10"/>
  </w:num>
  <w:num w:numId="4" w16cid:durableId="230163276">
    <w:abstractNumId w:val="21"/>
  </w:num>
  <w:num w:numId="5" w16cid:durableId="268973822">
    <w:abstractNumId w:val="13"/>
  </w:num>
  <w:num w:numId="6" w16cid:durableId="1892577433">
    <w:abstractNumId w:val="16"/>
  </w:num>
  <w:num w:numId="7" w16cid:durableId="1225793667">
    <w:abstractNumId w:val="18"/>
  </w:num>
  <w:num w:numId="8" w16cid:durableId="215968952">
    <w:abstractNumId w:val="9"/>
  </w:num>
  <w:num w:numId="9" w16cid:durableId="1473791058">
    <w:abstractNumId w:val="7"/>
  </w:num>
  <w:num w:numId="10" w16cid:durableId="504593239">
    <w:abstractNumId w:val="6"/>
  </w:num>
  <w:num w:numId="11" w16cid:durableId="1392509043">
    <w:abstractNumId w:val="5"/>
  </w:num>
  <w:num w:numId="12" w16cid:durableId="784348906">
    <w:abstractNumId w:val="4"/>
  </w:num>
  <w:num w:numId="13" w16cid:durableId="847598926">
    <w:abstractNumId w:val="8"/>
  </w:num>
  <w:num w:numId="14" w16cid:durableId="2087728070">
    <w:abstractNumId w:val="3"/>
  </w:num>
  <w:num w:numId="15" w16cid:durableId="1352953678">
    <w:abstractNumId w:val="2"/>
  </w:num>
  <w:num w:numId="16" w16cid:durableId="155653848">
    <w:abstractNumId w:val="1"/>
  </w:num>
  <w:num w:numId="17" w16cid:durableId="121386739">
    <w:abstractNumId w:val="0"/>
  </w:num>
  <w:num w:numId="18" w16cid:durableId="1118527797">
    <w:abstractNumId w:val="14"/>
  </w:num>
  <w:num w:numId="19" w16cid:durableId="317615493">
    <w:abstractNumId w:val="15"/>
  </w:num>
  <w:num w:numId="20" w16cid:durableId="1739789975">
    <w:abstractNumId w:val="20"/>
  </w:num>
  <w:num w:numId="21" w16cid:durableId="176122963">
    <w:abstractNumId w:val="17"/>
  </w:num>
  <w:num w:numId="22" w16cid:durableId="615135392">
    <w:abstractNumId w:val="11"/>
  </w:num>
  <w:num w:numId="23" w16cid:durableId="13759604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A2A"/>
    <w:rsid w:val="002C76F8"/>
    <w:rsid w:val="003D7A2A"/>
    <w:rsid w:val="006234EE"/>
    <w:rsid w:val="00645252"/>
    <w:rsid w:val="006D3D74"/>
    <w:rsid w:val="006F1140"/>
    <w:rsid w:val="0083569A"/>
    <w:rsid w:val="00A9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B560"/>
  <w15:chartTrackingRefBased/>
  <w15:docId w15:val="{A9196306-8248-4407-863D-8FAF4913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A2A"/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rFonts w:asciiTheme="minorHAnsi" w:hAnsiTheme="minorHAnsi" w:cstheme="minorBid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rFonts w:asciiTheme="minorHAnsi" w:hAnsiTheme="minorHAnsi" w:cstheme="minorBidi"/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rFonts w:asciiTheme="minorHAnsi" w:hAnsiTheme="minorHAnsi" w:cstheme="minorBidi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rFonts w:asciiTheme="minorHAnsi" w:hAnsiTheme="minorHAnsi" w:cstheme="minorBidi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rFonts w:asciiTheme="minorHAnsi" w:hAnsiTheme="minorHAnsi" w:cstheme="minorBidi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rFonts w:asciiTheme="minorHAnsi" w:hAnsiTheme="minorHAnsi" w:cstheme="minorBidi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rFonts w:asciiTheme="minorHAnsi" w:hAnsiTheme="minorHAnsi" w:cstheme="minorBidi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  <w:rPr>
      <w:rFonts w:ascii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9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draft-ietf-lpwan-schc-over-nbiot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iesg@ietf.org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last-call@ietf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thubert\AppData\Roaming\Microsoft\Templates\Single%20spaced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s xmlns="537ebb68-0cfd-4d3d-8da7-06c2e51ac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5625C871347C4BB2FF60BFFCCAC48E" ma:contentTypeVersion="12" ma:contentTypeDescription="Create a new document." ma:contentTypeScope="" ma:versionID="505071e897a512fa2430b3445eee42f0">
  <xsd:schema xmlns:xsd="http://www.w3.org/2001/XMLSchema" xmlns:xs="http://www.w3.org/2001/XMLSchema" xmlns:p="http://schemas.microsoft.com/office/2006/metadata/properties" xmlns:ns3="537ebb68-0cfd-4d3d-8da7-06c2e51acfef" xmlns:ns4="dd8bb293-3e62-48a2-9a87-f5d2c868fac4" targetNamespace="http://schemas.microsoft.com/office/2006/metadata/properties" ma:root="true" ma:fieldsID="53262bc3a4ed9161b468331bcc9c52bf" ns3:_="" ns4:_="">
    <xsd:import namespace="537ebb68-0cfd-4d3d-8da7-06c2e51acfef"/>
    <xsd:import namespace="dd8bb293-3e62-48a2-9a87-f5d2c868fa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ag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ebb68-0cfd-4d3d-8da7-06c2e51ac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ags" ma:index="12" nillable="true" ma:displayName="Tags" ma:internalName="Tags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bb293-3e62-48a2-9a87-f5d2c868fac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dd8bb293-3e62-48a2-9a87-f5d2c868fac4"/>
    <ds:schemaRef ds:uri="537ebb68-0cfd-4d3d-8da7-06c2e51acfef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131420E-2526-4B63-B696-336DCDF0B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7ebb68-0cfd-4d3d-8da7-06c2e51acfef"/>
    <ds:schemaRef ds:uri="dd8bb293-3e62-48a2-9a87-f5d2c868fa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A526D-36FB-4FDF-B010-9EED09FF45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(blank).dotx</Template>
  <TotalTime>4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Thubert (pthubert)</dc:creator>
  <cp:keywords/>
  <dc:description/>
  <cp:lastModifiedBy>Pascal Thubert (pthubert)</cp:lastModifiedBy>
  <cp:revision>4</cp:revision>
  <dcterms:created xsi:type="dcterms:W3CDTF">2022-09-27T15:12:00Z</dcterms:created>
  <dcterms:modified xsi:type="dcterms:W3CDTF">2022-09-27T15:16:00Z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0x0101003F5625C871347C4BB2FF60BFFCCAC48E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